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1E0" w:rsidRDefault="00D601E0" w:rsidP="00EA0207"/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601E0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590BD3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C34C1E" w:rsidP="00C34C1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Técnico de Infraestructura 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590B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590B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5449DB">
        <w:trPr>
          <w:trHeight w:val="318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0495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Infraestructura</w:t>
            </w:r>
          </w:p>
        </w:tc>
      </w:tr>
      <w:tr w:rsidR="00432BBF" w:rsidRPr="007323A5" w:rsidTr="005449DB">
        <w:trPr>
          <w:trHeight w:val="353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3E456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Departamento </w:t>
            </w:r>
            <w:r w:rsidR="0060495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Supervisión, Diseño y Gestión de Riesgos</w:t>
            </w:r>
          </w:p>
        </w:tc>
      </w:tr>
    </w:tbl>
    <w:p w:rsidR="00432BBF" w:rsidRPr="00D601E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D601E0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 w:val="0"/>
          <w:iCs/>
          <w:sz w:val="20"/>
        </w:rPr>
      </w:pPr>
    </w:p>
    <w:p w:rsidR="00913447" w:rsidRPr="00913447" w:rsidRDefault="00913447" w:rsidP="00C34C1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913447">
        <w:rPr>
          <w:rFonts w:ascii="Bookman Old Style" w:hAnsi="Bookman Old Style" w:cs="Arial"/>
          <w:i w:val="0"/>
          <w:iCs/>
          <w:sz w:val="20"/>
        </w:rPr>
        <w:t>Elaborar trabajos técnicos relacionados con los diseños, ejecuciones y supervisiones de las ampliaciones, remodelaci</w:t>
      </w:r>
      <w:r w:rsidR="0060495D">
        <w:rPr>
          <w:rFonts w:ascii="Bookman Old Style" w:hAnsi="Bookman Old Style" w:cs="Arial"/>
          <w:i w:val="0"/>
          <w:iCs/>
          <w:sz w:val="20"/>
        </w:rPr>
        <w:t>ones</w:t>
      </w:r>
      <w:r w:rsidRPr="00913447">
        <w:rPr>
          <w:rFonts w:ascii="Bookman Old Style" w:hAnsi="Bookman Old Style" w:cs="Arial"/>
          <w:i w:val="0"/>
          <w:iCs/>
          <w:sz w:val="20"/>
        </w:rPr>
        <w:t xml:space="preserve"> y reconstrucci</w:t>
      </w:r>
      <w:r w:rsidR="0060495D">
        <w:rPr>
          <w:rFonts w:ascii="Bookman Old Style" w:hAnsi="Bookman Old Style" w:cs="Arial"/>
          <w:i w:val="0"/>
          <w:iCs/>
          <w:sz w:val="20"/>
        </w:rPr>
        <w:t>ones</w:t>
      </w:r>
      <w:r w:rsidRPr="00913447">
        <w:rPr>
          <w:rFonts w:ascii="Bookman Old Style" w:hAnsi="Bookman Old Style" w:cs="Arial"/>
          <w:i w:val="0"/>
          <w:iCs/>
          <w:sz w:val="20"/>
        </w:rPr>
        <w:t xml:space="preserve"> tanto de Hospitales, Unidades Médicas, Clínicas Comunales,</w:t>
      </w:r>
      <w:r w:rsidR="00D601E0">
        <w:rPr>
          <w:rFonts w:ascii="Bookman Old Style" w:hAnsi="Bookman Old Style" w:cs="Arial"/>
          <w:i w:val="0"/>
          <w:iCs/>
          <w:sz w:val="20"/>
        </w:rPr>
        <w:t xml:space="preserve"> Edificios Administrativos, de la institución. </w:t>
      </w:r>
    </w:p>
    <w:p w:rsidR="00432BBF" w:rsidRPr="00D601E0" w:rsidRDefault="00D601E0" w:rsidP="00E21CFE">
      <w:pPr>
        <w:pStyle w:val="Textoindependiente3"/>
        <w:suppressAutoHyphens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 xml:space="preserve"> </w:t>
      </w: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D601E0" w:rsidRDefault="00540ED7" w:rsidP="00540ED7">
      <w:pPr>
        <w:rPr>
          <w:sz w:val="20"/>
        </w:rPr>
      </w:pPr>
    </w:p>
    <w:p w:rsidR="00913447" w:rsidRPr="00FD6B77" w:rsidRDefault="00913447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D6B77">
        <w:rPr>
          <w:rFonts w:ascii="Bookman Old Style" w:hAnsi="Bookman Old Style" w:cs="Arial"/>
          <w:i w:val="0"/>
          <w:iCs/>
          <w:sz w:val="20"/>
        </w:rPr>
        <w:t xml:space="preserve">Programar y realizar las visitas de campo a las dependencias que solicitan obras de infraestructura, </w:t>
      </w:r>
      <w:r w:rsidR="00FD6B77" w:rsidRPr="00FD6B77">
        <w:rPr>
          <w:rFonts w:ascii="Bookman Old Style" w:hAnsi="Bookman Old Style" w:cs="Arial"/>
          <w:i w:val="0"/>
          <w:iCs/>
          <w:sz w:val="20"/>
        </w:rPr>
        <w:t xml:space="preserve">para efectuar </w:t>
      </w:r>
      <w:r w:rsidRPr="00FD6B77">
        <w:rPr>
          <w:rFonts w:ascii="Bookman Old Style" w:hAnsi="Bookman Old Style" w:cs="Arial"/>
          <w:i w:val="0"/>
          <w:iCs/>
          <w:sz w:val="20"/>
        </w:rPr>
        <w:t xml:space="preserve">las investigaciones, inspecciones, análisis y levantamientos físicos y topográficos correspondientes, con el objetivo de que los trabajos a </w:t>
      </w:r>
      <w:r w:rsidR="00FD6B77" w:rsidRPr="00FD6B77">
        <w:rPr>
          <w:rFonts w:ascii="Bookman Old Style" w:hAnsi="Bookman Old Style" w:cs="Arial"/>
          <w:i w:val="0"/>
          <w:iCs/>
          <w:sz w:val="20"/>
        </w:rPr>
        <w:t>ejecutar</w:t>
      </w:r>
      <w:r w:rsidRPr="00FD6B77">
        <w:rPr>
          <w:rFonts w:ascii="Bookman Old Style" w:hAnsi="Bookman Old Style" w:cs="Arial"/>
          <w:i w:val="0"/>
          <w:iCs/>
          <w:sz w:val="20"/>
        </w:rPr>
        <w:t xml:space="preserve"> cubran las necesidades del solicitante.</w:t>
      </w:r>
    </w:p>
    <w:p w:rsidR="00913447" w:rsidRPr="00913447" w:rsidRDefault="00913447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13447" w:rsidRPr="00913447" w:rsidRDefault="00913447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13447">
        <w:rPr>
          <w:rFonts w:ascii="Bookman Old Style" w:hAnsi="Bookman Old Style" w:cs="Arial"/>
          <w:i w:val="0"/>
          <w:iCs/>
          <w:sz w:val="20"/>
        </w:rPr>
        <w:t xml:space="preserve">Efectuar el diseño arquitectónico y </w:t>
      </w:r>
      <w:r w:rsidR="00FD6B77">
        <w:rPr>
          <w:rFonts w:ascii="Bookman Old Style" w:hAnsi="Bookman Old Style" w:cs="Arial"/>
          <w:i w:val="0"/>
          <w:iCs/>
          <w:sz w:val="20"/>
        </w:rPr>
        <w:t xml:space="preserve">el </w:t>
      </w:r>
      <w:r w:rsidRPr="00913447">
        <w:rPr>
          <w:rFonts w:ascii="Bookman Old Style" w:hAnsi="Bookman Old Style" w:cs="Arial"/>
          <w:i w:val="0"/>
          <w:iCs/>
          <w:sz w:val="20"/>
        </w:rPr>
        <w:t xml:space="preserve">presupuesto de las obras </w:t>
      </w:r>
      <w:r w:rsidR="00FD6B77" w:rsidRPr="00913447">
        <w:rPr>
          <w:rFonts w:ascii="Bookman Old Style" w:hAnsi="Bookman Old Style" w:cs="Arial"/>
          <w:i w:val="0"/>
          <w:iCs/>
          <w:sz w:val="20"/>
        </w:rPr>
        <w:t>de infraestruc</w:t>
      </w:r>
      <w:r w:rsidR="00FD6B77">
        <w:rPr>
          <w:rFonts w:ascii="Bookman Old Style" w:hAnsi="Bookman Old Style" w:cs="Arial"/>
          <w:i w:val="0"/>
          <w:iCs/>
          <w:sz w:val="20"/>
        </w:rPr>
        <w:t xml:space="preserve">tura </w:t>
      </w:r>
      <w:r w:rsidRPr="00913447">
        <w:rPr>
          <w:rFonts w:ascii="Bookman Old Style" w:hAnsi="Bookman Old Style" w:cs="Arial"/>
          <w:i w:val="0"/>
          <w:iCs/>
          <w:sz w:val="20"/>
        </w:rPr>
        <w:t>asignadas, con el objetivo de contar con los insumos necesarios, para la ejecución adecuada de las</w:t>
      </w:r>
      <w:r w:rsidR="00FD6B77">
        <w:rPr>
          <w:rFonts w:ascii="Bookman Old Style" w:hAnsi="Bookman Old Style" w:cs="Arial"/>
          <w:i w:val="0"/>
          <w:iCs/>
          <w:sz w:val="20"/>
        </w:rPr>
        <w:t xml:space="preserve"> mismas.</w:t>
      </w:r>
    </w:p>
    <w:p w:rsidR="00913447" w:rsidRPr="00913447" w:rsidRDefault="00913447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13447" w:rsidRPr="00913447" w:rsidRDefault="00913447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13447">
        <w:rPr>
          <w:rFonts w:ascii="Bookman Old Style" w:hAnsi="Bookman Old Style" w:cs="Arial"/>
          <w:i w:val="0"/>
          <w:iCs/>
          <w:sz w:val="20"/>
        </w:rPr>
        <w:t>Gestionar la aprobación ante las instancias correspondientes para la ejecución y supervisión de la ampliación</w:t>
      </w:r>
      <w:r w:rsidR="00295130">
        <w:rPr>
          <w:rFonts w:ascii="Bookman Old Style" w:hAnsi="Bookman Old Style" w:cs="Arial"/>
          <w:i w:val="0"/>
          <w:iCs/>
          <w:sz w:val="20"/>
        </w:rPr>
        <w:t>,</w:t>
      </w:r>
      <w:r w:rsidRPr="00913447">
        <w:rPr>
          <w:rFonts w:ascii="Bookman Old Style" w:hAnsi="Bookman Old Style" w:cs="Arial"/>
          <w:i w:val="0"/>
          <w:iCs/>
          <w:sz w:val="20"/>
        </w:rPr>
        <w:t xml:space="preserve"> remodelación, reconstrucción u otros de las obras efectuar, a fin de cumplir con los procedimientos requeridos para el desarrollo de las mismas.</w:t>
      </w:r>
    </w:p>
    <w:p w:rsidR="00913447" w:rsidRPr="00913447" w:rsidRDefault="00913447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13447" w:rsidRPr="00913447" w:rsidRDefault="00913447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13447">
        <w:rPr>
          <w:rFonts w:ascii="Bookman Old Style" w:hAnsi="Bookman Old Style" w:cs="Arial"/>
          <w:i w:val="0"/>
          <w:iCs/>
          <w:sz w:val="20"/>
        </w:rPr>
        <w:t>Participar en la elaboración de las bases de licitación y el análisis de ofertas  de los proyectos asignados, dando seguimiento hasta la adjudicación de la misma, con la finalidad de adquirir los servicios solicitados de forma oportuna y bajo las especificaciones necesarias.</w:t>
      </w:r>
    </w:p>
    <w:p w:rsidR="00913447" w:rsidRPr="00433CCF" w:rsidRDefault="00913447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913447" w:rsidRPr="00913447" w:rsidRDefault="00913447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13447">
        <w:rPr>
          <w:rFonts w:ascii="Bookman Old Style" w:hAnsi="Bookman Old Style" w:cs="Arial"/>
          <w:i w:val="0"/>
          <w:iCs/>
          <w:sz w:val="20"/>
        </w:rPr>
        <w:t>Supervisar el desarrollo de los trabajos que realizan empresas externas, a fin de verificar que se efectúen con base a los planos y especificaciones técnicas requeridas.</w:t>
      </w:r>
    </w:p>
    <w:p w:rsidR="00913447" w:rsidRPr="00433CCF" w:rsidRDefault="00913447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913447" w:rsidRPr="00913447" w:rsidRDefault="00913447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13447">
        <w:rPr>
          <w:rFonts w:ascii="Bookman Old Style" w:hAnsi="Bookman Old Style" w:cs="Arial"/>
          <w:i w:val="0"/>
          <w:iCs/>
          <w:sz w:val="20"/>
        </w:rPr>
        <w:t>Supervisar el volumen de obras ejecutadas</w:t>
      </w:r>
      <w:r w:rsidR="00CB3001">
        <w:rPr>
          <w:rFonts w:ascii="Bookman Old Style" w:hAnsi="Bookman Old Style" w:cs="Arial"/>
          <w:i w:val="0"/>
          <w:iCs/>
          <w:sz w:val="20"/>
        </w:rPr>
        <w:t>,</w:t>
      </w:r>
      <w:r w:rsidRPr="00913447">
        <w:rPr>
          <w:rFonts w:ascii="Bookman Old Style" w:hAnsi="Bookman Old Style" w:cs="Arial"/>
          <w:i w:val="0"/>
          <w:iCs/>
          <w:sz w:val="20"/>
        </w:rPr>
        <w:t xml:space="preserve"> para estimular los pagos parciales al contratista.</w:t>
      </w:r>
    </w:p>
    <w:p w:rsidR="00913447" w:rsidRPr="00433CCF" w:rsidRDefault="00913447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913447" w:rsidRPr="00913447" w:rsidRDefault="00913447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13447">
        <w:rPr>
          <w:rFonts w:ascii="Bookman Old Style" w:hAnsi="Bookman Old Style" w:cs="Arial"/>
          <w:i w:val="0"/>
          <w:iCs/>
          <w:sz w:val="20"/>
        </w:rPr>
        <w:t>Verificar el desarrollo de las obras mecánica</w:t>
      </w:r>
      <w:r w:rsidR="00CB3001">
        <w:rPr>
          <w:rFonts w:ascii="Bookman Old Style" w:hAnsi="Bookman Old Style" w:cs="Arial"/>
          <w:i w:val="0"/>
          <w:iCs/>
          <w:sz w:val="20"/>
        </w:rPr>
        <w:t>s, de diseño y/o remodelaciones,</w:t>
      </w:r>
      <w:r w:rsidRPr="0091344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B3001">
        <w:rPr>
          <w:rFonts w:ascii="Bookman Old Style" w:hAnsi="Bookman Old Style" w:cs="Arial"/>
          <w:i w:val="0"/>
          <w:iCs/>
          <w:sz w:val="20"/>
        </w:rPr>
        <w:t>a</w:t>
      </w:r>
      <w:r w:rsidRPr="00913447">
        <w:rPr>
          <w:rFonts w:ascii="Bookman Old Style" w:hAnsi="Bookman Old Style" w:cs="Arial"/>
          <w:i w:val="0"/>
          <w:iCs/>
          <w:sz w:val="20"/>
        </w:rPr>
        <w:t xml:space="preserve"> fin de elaborar informes técnicos.</w:t>
      </w:r>
    </w:p>
    <w:p w:rsidR="00913447" w:rsidRPr="00433CCF" w:rsidRDefault="00913447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913447" w:rsidRDefault="00913447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13447">
        <w:rPr>
          <w:rFonts w:ascii="Bookman Old Style" w:hAnsi="Bookman Old Style" w:cs="Arial"/>
          <w:i w:val="0"/>
          <w:iCs/>
          <w:sz w:val="20"/>
        </w:rPr>
        <w:t>Recibir y verificar que los equipos y/o materiales, diseños y/o ampliaciones, remodelaciones u otros de las obras físicas o mecánica</w:t>
      </w:r>
      <w:r w:rsidR="004D26C8">
        <w:rPr>
          <w:rFonts w:ascii="Bookman Old Style" w:hAnsi="Bookman Old Style" w:cs="Arial"/>
          <w:i w:val="0"/>
          <w:iCs/>
          <w:sz w:val="20"/>
        </w:rPr>
        <w:t>s</w:t>
      </w:r>
      <w:r w:rsidRPr="00913447">
        <w:rPr>
          <w:rFonts w:ascii="Bookman Old Style" w:hAnsi="Bookman Old Style" w:cs="Arial"/>
          <w:i w:val="0"/>
          <w:iCs/>
          <w:sz w:val="20"/>
        </w:rPr>
        <w:t xml:space="preserve"> adquiridas por el ISSS, cumplan las especificaciones pactadas con el contratista.</w:t>
      </w:r>
    </w:p>
    <w:p w:rsidR="009E56E6" w:rsidRPr="00433CCF" w:rsidRDefault="009E56E6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913447" w:rsidRPr="00913447" w:rsidRDefault="00913447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13447">
        <w:rPr>
          <w:rFonts w:ascii="Bookman Old Style" w:hAnsi="Bookman Old Style" w:cs="Arial"/>
          <w:i w:val="0"/>
          <w:iCs/>
          <w:sz w:val="20"/>
        </w:rPr>
        <w:t>Controlar y verificar el funcionamiento de los equipos, así como el estado de las instalaciones recibidas, a fin de tener un control de mantenimiento y tiempos de garantía.</w:t>
      </w:r>
    </w:p>
    <w:p w:rsidR="00913447" w:rsidRPr="00433CCF" w:rsidRDefault="00913447" w:rsidP="00C401F6">
      <w:pPr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913447" w:rsidRDefault="00913447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13447">
        <w:rPr>
          <w:rFonts w:ascii="Bookman Old Style" w:hAnsi="Bookman Old Style" w:cs="Arial"/>
          <w:i w:val="0"/>
          <w:iCs/>
          <w:sz w:val="20"/>
        </w:rPr>
        <w:t>Monitorear que los contratistas cumplan con el mantenimiento de los equipos, con el propósito de hacer cumplir lo establecido en el contrato.</w:t>
      </w:r>
    </w:p>
    <w:p w:rsidR="00C401F6" w:rsidRDefault="00C401F6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D26C8" w:rsidRDefault="004D26C8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A6FE3" w:rsidRPr="00913447" w:rsidRDefault="009A6FE3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13447">
        <w:rPr>
          <w:rFonts w:ascii="Bookman Old Style" w:hAnsi="Bookman Old Style" w:cs="Arial"/>
          <w:i w:val="0"/>
          <w:iCs/>
          <w:sz w:val="20"/>
        </w:rPr>
        <w:t>Analizar los proyectos asignados, para evaluar alternativas de acción para el desarrollo de los mismos.</w:t>
      </w:r>
    </w:p>
    <w:p w:rsidR="009A6FE3" w:rsidRPr="00913447" w:rsidRDefault="009A6FE3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13447" w:rsidRPr="00913447" w:rsidRDefault="00913447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13447">
        <w:rPr>
          <w:rFonts w:ascii="Bookman Old Style" w:hAnsi="Bookman Old Style" w:cs="Arial"/>
          <w:i w:val="0"/>
          <w:iCs/>
          <w:sz w:val="20"/>
        </w:rPr>
        <w:t xml:space="preserve">Comunicar los avances y resultados de sus tareas formal e informalmente, con el propósito de establecer vías de comunicación a su jefe inmediato. </w:t>
      </w:r>
    </w:p>
    <w:p w:rsidR="00913447" w:rsidRDefault="00913447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B3001" w:rsidRPr="00C401F6" w:rsidRDefault="00CB3001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CB3001" w:rsidRPr="00C401F6" w:rsidRDefault="00CB3001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B3001" w:rsidRPr="00C401F6" w:rsidRDefault="00CB3001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 xml:space="preserve">Elaborar y entregar mensualmente </w:t>
      </w:r>
      <w:r w:rsidR="004D26C8">
        <w:rPr>
          <w:rFonts w:ascii="Bookman Old Style" w:hAnsi="Bookman Old Style" w:cs="Arial"/>
          <w:i w:val="0"/>
          <w:iCs/>
          <w:sz w:val="20"/>
        </w:rPr>
        <w:t>i</w:t>
      </w:r>
      <w:r w:rsidRPr="00C401F6">
        <w:rPr>
          <w:rFonts w:ascii="Bookman Old Style" w:hAnsi="Bookman Old Style" w:cs="Arial"/>
          <w:i w:val="0"/>
          <w:iCs/>
          <w:sz w:val="20"/>
        </w:rPr>
        <w:t xml:space="preserve">ndicadores, a fin de proporcionar información del trabajo realizado en </w:t>
      </w:r>
      <w:r w:rsidR="004D26C8">
        <w:rPr>
          <w:rFonts w:ascii="Bookman Old Style" w:hAnsi="Bookman Old Style" w:cs="Arial"/>
          <w:i w:val="0"/>
          <w:iCs/>
          <w:sz w:val="20"/>
        </w:rPr>
        <w:t xml:space="preserve">el área. </w:t>
      </w:r>
      <w:r w:rsidRPr="00C401F6">
        <w:rPr>
          <w:rFonts w:ascii="Bookman Old Style" w:hAnsi="Bookman Old Style" w:cs="Arial"/>
          <w:i w:val="0"/>
          <w:iCs/>
          <w:sz w:val="20"/>
        </w:rPr>
        <w:t xml:space="preserve">  </w:t>
      </w:r>
    </w:p>
    <w:p w:rsidR="00CB3001" w:rsidRPr="00C401F6" w:rsidRDefault="00CB3001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B3001" w:rsidRPr="00C401F6" w:rsidRDefault="00CB3001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CB3001" w:rsidRPr="00C401F6" w:rsidRDefault="00CB3001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B3001" w:rsidRPr="00C401F6" w:rsidRDefault="00CB3001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CB3001" w:rsidRPr="00C401F6" w:rsidRDefault="00CB3001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B3001" w:rsidRPr="00C401F6" w:rsidRDefault="00CB3001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CB3001" w:rsidRPr="00C401F6" w:rsidRDefault="00CB3001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B3001" w:rsidRPr="00C401F6" w:rsidRDefault="00CB3001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CB3001" w:rsidRPr="00C401F6" w:rsidRDefault="00CB3001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B3001" w:rsidRPr="00C401F6" w:rsidRDefault="00CB3001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CB3001" w:rsidRPr="00C401F6" w:rsidRDefault="00CB3001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B3001" w:rsidRPr="00C401F6" w:rsidRDefault="00CB3001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CB3001" w:rsidRPr="00C401F6" w:rsidRDefault="00CB3001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B3001" w:rsidRPr="00C401F6" w:rsidRDefault="00CB3001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CB3001" w:rsidRPr="00C401F6" w:rsidRDefault="00CB3001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B3001" w:rsidRPr="00C401F6" w:rsidRDefault="00CB3001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A954A3" w:rsidRPr="00C401F6" w:rsidRDefault="00A954A3" w:rsidP="00C401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C401F6" w:rsidRDefault="00F30614" w:rsidP="00C401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Default="004D399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D3992" w:rsidRDefault="004D399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95130" w:rsidRPr="00C401F6" w:rsidRDefault="00295130" w:rsidP="00C401F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401F6">
        <w:rPr>
          <w:rFonts w:ascii="Bookman Old Style" w:hAnsi="Bookman Old Style" w:cs="Arial"/>
          <w:i w:val="0"/>
          <w:iCs/>
          <w:spacing w:val="-3"/>
          <w:sz w:val="20"/>
        </w:rPr>
        <w:t xml:space="preserve">Ninguno.  </w:t>
      </w:r>
    </w:p>
    <w:p w:rsidR="006B5F5A" w:rsidRPr="00C27768" w:rsidRDefault="006B5F5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646A8F" w:rsidRDefault="00646A8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C401F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95130" w:rsidRPr="00C401F6" w:rsidRDefault="00675253" w:rsidP="00C401F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>D</w:t>
      </w:r>
      <w:r w:rsidR="009E56E6" w:rsidRPr="00C401F6">
        <w:rPr>
          <w:rFonts w:ascii="Bookman Old Style" w:hAnsi="Bookman Old Style" w:cs="Arial"/>
          <w:i w:val="0"/>
          <w:iCs/>
          <w:sz w:val="20"/>
        </w:rPr>
        <w:t>iseño</w:t>
      </w:r>
      <w:r w:rsidRPr="00C401F6">
        <w:rPr>
          <w:rFonts w:ascii="Bookman Old Style" w:hAnsi="Bookman Old Style" w:cs="Arial"/>
          <w:i w:val="0"/>
          <w:iCs/>
          <w:sz w:val="20"/>
        </w:rPr>
        <w:t xml:space="preserve"> de proyectos para ampliaciones, remodelaciones y reconstrucciones de las infraestructuras de salud y administrativas, efectuados con oportunidad y calidad.</w:t>
      </w:r>
    </w:p>
    <w:p w:rsidR="00295130" w:rsidRPr="00C401F6" w:rsidRDefault="00295130" w:rsidP="00C401F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>Control</w:t>
      </w:r>
      <w:r w:rsidR="00F20066" w:rsidRPr="00C401F6">
        <w:rPr>
          <w:rFonts w:ascii="Bookman Old Style" w:hAnsi="Bookman Old Style" w:cs="Arial"/>
          <w:i w:val="0"/>
          <w:iCs/>
          <w:sz w:val="20"/>
        </w:rPr>
        <w:t xml:space="preserve"> y supervisión </w:t>
      </w:r>
      <w:r w:rsidRPr="00C401F6">
        <w:rPr>
          <w:rFonts w:ascii="Bookman Old Style" w:hAnsi="Bookman Old Style" w:cs="Arial"/>
          <w:i w:val="0"/>
          <w:iCs/>
          <w:sz w:val="20"/>
        </w:rPr>
        <w:t>efectiv</w:t>
      </w:r>
      <w:r w:rsidR="00F20066" w:rsidRPr="00C401F6">
        <w:rPr>
          <w:rFonts w:ascii="Bookman Old Style" w:hAnsi="Bookman Old Style" w:cs="Arial"/>
          <w:i w:val="0"/>
          <w:iCs/>
          <w:sz w:val="20"/>
        </w:rPr>
        <w:t>o</w:t>
      </w:r>
      <w:r w:rsidRPr="00C401F6">
        <w:rPr>
          <w:rFonts w:ascii="Bookman Old Style" w:hAnsi="Bookman Old Style" w:cs="Arial"/>
          <w:i w:val="0"/>
          <w:iCs/>
          <w:sz w:val="20"/>
        </w:rPr>
        <w:t xml:space="preserve"> de las obras en ejecución. </w:t>
      </w:r>
    </w:p>
    <w:p w:rsidR="00CB3001" w:rsidRPr="00C401F6" w:rsidRDefault="009E56E6" w:rsidP="00C401F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 xml:space="preserve">Verificación efectiva del cumplimiento de las especificaciones de los equipos, obras físicas o mecánicas adquiridas. </w:t>
      </w:r>
    </w:p>
    <w:p w:rsidR="004A1526" w:rsidRPr="009E56E6" w:rsidRDefault="004A1526" w:rsidP="004C493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C401F6" w:rsidRDefault="00432BBF" w:rsidP="00C401F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4D26C8" w:rsidRPr="00C401F6" w:rsidRDefault="004D26C8" w:rsidP="004D26C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D30B9C" w:rsidRPr="00C401F6" w:rsidRDefault="00E44412" w:rsidP="00C401F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 xml:space="preserve">Ley y </w:t>
      </w:r>
      <w:r w:rsidR="00D30B9C" w:rsidRPr="00C401F6">
        <w:rPr>
          <w:rFonts w:ascii="Bookman Old Style" w:hAnsi="Bookman Old Style" w:cs="Arial"/>
          <w:i w:val="0"/>
          <w:iCs/>
          <w:sz w:val="20"/>
        </w:rPr>
        <w:t>Reglamento</w:t>
      </w:r>
      <w:r w:rsidR="004D26C8">
        <w:rPr>
          <w:rFonts w:ascii="Bookman Old Style" w:hAnsi="Bookman Old Style" w:cs="Arial"/>
          <w:i w:val="0"/>
          <w:iCs/>
          <w:sz w:val="20"/>
        </w:rPr>
        <w:t>s</w:t>
      </w:r>
      <w:r w:rsidR="00D30B9C" w:rsidRPr="00C401F6">
        <w:rPr>
          <w:rFonts w:ascii="Bookman Old Style" w:hAnsi="Bookman Old Style" w:cs="Arial"/>
          <w:i w:val="0"/>
          <w:iCs/>
          <w:sz w:val="20"/>
        </w:rPr>
        <w:t xml:space="preserve"> de</w:t>
      </w:r>
      <w:r w:rsidRPr="00C401F6">
        <w:rPr>
          <w:rFonts w:ascii="Bookman Old Style" w:hAnsi="Bookman Old Style" w:cs="Arial"/>
          <w:i w:val="0"/>
          <w:iCs/>
          <w:sz w:val="20"/>
        </w:rPr>
        <w:t>l ISSS</w:t>
      </w:r>
      <w:r w:rsidR="00D30B9C" w:rsidRPr="00C401F6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D26C8" w:rsidRPr="00C401F6" w:rsidRDefault="004D26C8" w:rsidP="004D26C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01F6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D30B9C" w:rsidRPr="00F57C7F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34C1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5F7666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34C1E" w:rsidRDefault="00C34C1E" w:rsidP="00C34C1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56308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C404F4" w:rsidP="007774CB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D30B9C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414A85" w:rsidRDefault="00C404F4" w:rsidP="00414A8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14A85" w:rsidRPr="00414A85">
        <w:rPr>
          <w:rFonts w:ascii="Bookman Old Style" w:hAnsi="Bookman Old Style" w:cs="Arial"/>
          <w:i w:val="0"/>
          <w:iCs/>
          <w:sz w:val="20"/>
        </w:rPr>
        <w:t>Arquitectura, Civil, Eléctrica, Industrial o</w:t>
      </w:r>
      <w:r w:rsidR="00414A85">
        <w:rPr>
          <w:rFonts w:ascii="Bookman Old Style" w:hAnsi="Bookman Old Style" w:cs="Arial"/>
          <w:i w:val="0"/>
          <w:iCs/>
          <w:sz w:val="20"/>
        </w:rPr>
        <w:t xml:space="preserve"> M</w:t>
      </w:r>
      <w:r w:rsidR="00414A85" w:rsidRPr="00414A85">
        <w:rPr>
          <w:rFonts w:ascii="Bookman Old Style" w:hAnsi="Bookman Old Style" w:cs="Arial"/>
          <w:i w:val="0"/>
          <w:iCs/>
          <w:sz w:val="20"/>
        </w:rPr>
        <w:t>ecánica.</w:t>
      </w:r>
    </w:p>
    <w:p w:rsidR="00414A85" w:rsidRDefault="00414A85" w:rsidP="00414A8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7774CB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760A66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14A85" w:rsidRPr="00414A85" w:rsidRDefault="00414A85" w:rsidP="00BC301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14A85">
        <w:rPr>
          <w:rFonts w:ascii="Bookman Old Style" w:hAnsi="Bookman Old Style" w:cs="Arial"/>
          <w:i w:val="0"/>
          <w:iCs/>
          <w:sz w:val="20"/>
        </w:rPr>
        <w:t xml:space="preserve">Conocimientos de </w:t>
      </w:r>
      <w:proofErr w:type="spellStart"/>
      <w:r w:rsidRPr="00414A85">
        <w:rPr>
          <w:rFonts w:ascii="Bookman Old Style" w:hAnsi="Bookman Old Style" w:cs="Arial"/>
          <w:i w:val="0"/>
          <w:iCs/>
          <w:sz w:val="20"/>
        </w:rPr>
        <w:t>Autocad</w:t>
      </w:r>
      <w:proofErr w:type="spellEnd"/>
      <w:r w:rsidR="00BC3013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14A85" w:rsidRPr="00414A85" w:rsidRDefault="00EB0DC9" w:rsidP="00BC301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</w:t>
      </w:r>
      <w:r w:rsidR="00414A85" w:rsidRPr="00414A85">
        <w:rPr>
          <w:rFonts w:ascii="Bookman Old Style" w:hAnsi="Bookman Old Style" w:cs="Arial"/>
          <w:i w:val="0"/>
          <w:iCs/>
          <w:sz w:val="20"/>
        </w:rPr>
        <w:t>ormulación y</w:t>
      </w:r>
      <w:r>
        <w:rPr>
          <w:rFonts w:ascii="Bookman Old Style" w:hAnsi="Bookman Old Style" w:cs="Arial"/>
          <w:i w:val="0"/>
          <w:iCs/>
          <w:sz w:val="20"/>
        </w:rPr>
        <w:t xml:space="preserve">/o </w:t>
      </w:r>
      <w:r w:rsidR="00414A85" w:rsidRPr="00414A85">
        <w:rPr>
          <w:rFonts w:ascii="Bookman Old Style" w:hAnsi="Bookman Old Style" w:cs="Arial"/>
          <w:i w:val="0"/>
          <w:iCs/>
          <w:sz w:val="20"/>
        </w:rPr>
        <w:t>evaluación de proyectos.</w:t>
      </w:r>
    </w:p>
    <w:p w:rsidR="00414A85" w:rsidRDefault="00414A85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0F7761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20066" w:rsidRPr="00F20066" w:rsidRDefault="00F20066" w:rsidP="00BC301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F20066">
        <w:rPr>
          <w:rFonts w:ascii="Bookman Old Style" w:hAnsi="Bookman Old Style" w:cs="Arial"/>
          <w:i w:val="0"/>
          <w:iCs/>
          <w:sz w:val="20"/>
        </w:rPr>
        <w:t>Conocimientos generales de construcción y supervisión.</w:t>
      </w:r>
    </w:p>
    <w:p w:rsidR="00F20066" w:rsidRDefault="00F20066" w:rsidP="00F200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7774CB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427CD" w:rsidRPr="004427CD" w:rsidRDefault="00432BBF" w:rsidP="007774CB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27CD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4427C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C3013">
        <w:rPr>
          <w:rFonts w:ascii="Bookman Old Style" w:hAnsi="Bookman Old Style" w:cs="Arial"/>
          <w:i w:val="0"/>
          <w:iCs/>
          <w:sz w:val="20"/>
        </w:rPr>
        <w:t>Un</w:t>
      </w:r>
      <w:r w:rsidR="00962F02" w:rsidRPr="004427CD">
        <w:rPr>
          <w:rFonts w:ascii="Bookman Old Style" w:hAnsi="Bookman Old Style" w:cs="Arial"/>
          <w:i w:val="0"/>
          <w:iCs/>
          <w:sz w:val="20"/>
        </w:rPr>
        <w:t xml:space="preserve"> año, en </w:t>
      </w:r>
      <w:r w:rsidR="00DD1F39">
        <w:rPr>
          <w:rFonts w:ascii="Bookman Old Style" w:hAnsi="Bookman Old Style" w:cs="Arial"/>
          <w:i w:val="0"/>
          <w:iCs/>
          <w:sz w:val="20"/>
        </w:rPr>
        <w:t>el ejercicio de su profesión o en puestos técnicos, preferentemente en áreas de ingeniería o a</w:t>
      </w:r>
      <w:r w:rsidR="004427CD" w:rsidRPr="004427CD">
        <w:rPr>
          <w:rFonts w:ascii="Bookman Old Style" w:hAnsi="Bookman Old Style" w:cs="Arial"/>
          <w:i w:val="0"/>
          <w:iCs/>
          <w:sz w:val="20"/>
        </w:rPr>
        <w:t>rquitectura.</w:t>
      </w:r>
    </w:p>
    <w:p w:rsidR="00540782" w:rsidRPr="000F7761" w:rsidRDefault="00540782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DE19D9" w:rsidRPr="007774CB" w:rsidRDefault="000F7761" w:rsidP="00DE19D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774CB">
        <w:rPr>
          <w:rFonts w:ascii="Bookman Old Style" w:hAnsi="Bookman Old Style" w:cs="Arial"/>
          <w:i w:val="0"/>
          <w:iCs/>
          <w:sz w:val="20"/>
        </w:rPr>
        <w:t>Competencias:</w:t>
      </w:r>
      <w:r w:rsidR="000E6196" w:rsidRPr="007774C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C3013" w:rsidRPr="00BC3013" w:rsidRDefault="00BC3013" w:rsidP="00BC301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3013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4F5451">
        <w:rPr>
          <w:rFonts w:ascii="Bookman Old Style" w:hAnsi="Bookman Old Style" w:cs="Arial"/>
          <w:i w:val="0"/>
          <w:iCs/>
          <w:sz w:val="20"/>
        </w:rPr>
        <w:t>.</w:t>
      </w:r>
    </w:p>
    <w:p w:rsidR="00BC3013" w:rsidRPr="00BC3013" w:rsidRDefault="00BC3013" w:rsidP="00BC301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3013">
        <w:rPr>
          <w:rFonts w:ascii="Bookman Old Style" w:hAnsi="Bookman Old Style" w:cs="Arial"/>
          <w:i w:val="0"/>
          <w:iCs/>
          <w:sz w:val="20"/>
        </w:rPr>
        <w:t>Integridad</w:t>
      </w:r>
      <w:r w:rsidR="004F5451">
        <w:rPr>
          <w:rFonts w:ascii="Bookman Old Style" w:hAnsi="Bookman Old Style" w:cs="Arial"/>
          <w:i w:val="0"/>
          <w:iCs/>
          <w:sz w:val="20"/>
        </w:rPr>
        <w:t>.</w:t>
      </w:r>
    </w:p>
    <w:p w:rsidR="00BC3013" w:rsidRPr="00BC3013" w:rsidRDefault="00BC3013" w:rsidP="00BC301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3013">
        <w:rPr>
          <w:rFonts w:ascii="Bookman Old Style" w:hAnsi="Bookman Old Style" w:cs="Arial"/>
          <w:i w:val="0"/>
          <w:iCs/>
          <w:sz w:val="20"/>
        </w:rPr>
        <w:t>Responsabilidad</w:t>
      </w:r>
      <w:r w:rsidR="004F5451">
        <w:rPr>
          <w:rFonts w:ascii="Bookman Old Style" w:hAnsi="Bookman Old Style" w:cs="Arial"/>
          <w:i w:val="0"/>
          <w:iCs/>
          <w:sz w:val="20"/>
        </w:rPr>
        <w:t>.</w:t>
      </w:r>
    </w:p>
    <w:p w:rsidR="00BC3013" w:rsidRPr="00BC3013" w:rsidRDefault="00BC3013" w:rsidP="00BC301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3013">
        <w:rPr>
          <w:rFonts w:ascii="Bookman Old Style" w:hAnsi="Bookman Old Style" w:cs="Arial"/>
          <w:i w:val="0"/>
          <w:iCs/>
          <w:sz w:val="20"/>
        </w:rPr>
        <w:t>Capacidad de Análisis</w:t>
      </w:r>
      <w:r w:rsidR="004F5451">
        <w:rPr>
          <w:rFonts w:ascii="Bookman Old Style" w:hAnsi="Bookman Old Style" w:cs="Arial"/>
          <w:i w:val="0"/>
          <w:iCs/>
          <w:sz w:val="20"/>
        </w:rPr>
        <w:t>.</w:t>
      </w:r>
    </w:p>
    <w:p w:rsidR="00BC3013" w:rsidRPr="00BC3013" w:rsidRDefault="00BC3013" w:rsidP="00BC301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3013">
        <w:rPr>
          <w:rFonts w:ascii="Bookman Old Style" w:hAnsi="Bookman Old Style" w:cs="Arial"/>
          <w:i w:val="0"/>
          <w:iCs/>
          <w:sz w:val="20"/>
        </w:rPr>
        <w:t>Organización</w:t>
      </w:r>
      <w:r w:rsidR="004F5451">
        <w:rPr>
          <w:rFonts w:ascii="Bookman Old Style" w:hAnsi="Bookman Old Style" w:cs="Arial"/>
          <w:i w:val="0"/>
          <w:iCs/>
          <w:sz w:val="20"/>
        </w:rPr>
        <w:t>.</w:t>
      </w:r>
    </w:p>
    <w:p w:rsidR="00BC3013" w:rsidRPr="00BC3013" w:rsidRDefault="00BC3013" w:rsidP="00BC301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3013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4F5451">
        <w:rPr>
          <w:rFonts w:ascii="Bookman Old Style" w:hAnsi="Bookman Old Style" w:cs="Arial"/>
          <w:i w:val="0"/>
          <w:iCs/>
          <w:sz w:val="20"/>
        </w:rPr>
        <w:t>.</w:t>
      </w:r>
    </w:p>
    <w:p w:rsidR="00BC3013" w:rsidRPr="00BC3013" w:rsidRDefault="00BC3013" w:rsidP="00BC301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3013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4F5451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BC3013" w:rsidRPr="00BC3013" w:rsidRDefault="00BC3013" w:rsidP="00BC301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3013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4F5451">
        <w:rPr>
          <w:rFonts w:ascii="Bookman Old Style" w:hAnsi="Bookman Old Style" w:cs="Arial"/>
          <w:i w:val="0"/>
          <w:iCs/>
          <w:sz w:val="20"/>
        </w:rPr>
        <w:t>.</w:t>
      </w:r>
    </w:p>
    <w:p w:rsidR="00BC3013" w:rsidRPr="00BC3013" w:rsidRDefault="00BC3013" w:rsidP="00BC301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3013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4F5451">
        <w:rPr>
          <w:rFonts w:ascii="Bookman Old Style" w:hAnsi="Bookman Old Style" w:cs="Arial"/>
          <w:i w:val="0"/>
          <w:iCs/>
          <w:sz w:val="20"/>
        </w:rPr>
        <w:t>.</w:t>
      </w:r>
    </w:p>
    <w:p w:rsidR="00DE19D9" w:rsidRDefault="00DE19D9" w:rsidP="00DE19D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5451" w:rsidRDefault="004F5451" w:rsidP="00DE19D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7774C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6C8" w:rsidRDefault="004D26C8">
      <w:pPr>
        <w:spacing w:line="20" w:lineRule="exact"/>
      </w:pPr>
    </w:p>
  </w:endnote>
  <w:endnote w:type="continuationSeparator" w:id="0">
    <w:p w:rsidR="004D26C8" w:rsidRDefault="004D26C8"/>
  </w:endnote>
  <w:endnote w:type="continuationNotice" w:id="1">
    <w:p w:rsidR="004D26C8" w:rsidRDefault="004D26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C8" w:rsidRDefault="004D26C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D26C8" w:rsidRDefault="004D26C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C8" w:rsidRDefault="004D26C8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D1F39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4D26C8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4D26C8" w:rsidRPr="00D02B3D" w:rsidRDefault="004D26C8" w:rsidP="00433CCF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4D26C8" w:rsidRPr="00B425FF" w:rsidRDefault="00AE7E0E" w:rsidP="00BC3013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4D26C8" w:rsidRPr="00B425FF" w:rsidRDefault="004D26C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D26C8">
      <w:tc>
        <w:tcPr>
          <w:tcW w:w="5950" w:type="dxa"/>
        </w:tcPr>
        <w:p w:rsidR="004D26C8" w:rsidRDefault="004D26C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D26C8" w:rsidRDefault="004D26C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D26C8" w:rsidRDefault="004D26C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D26C8" w:rsidRDefault="004D26C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D26C8" w:rsidRDefault="004D26C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D26C8" w:rsidRDefault="004D26C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D26C8" w:rsidRDefault="004D26C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6C8" w:rsidRDefault="004D26C8">
      <w:r>
        <w:separator/>
      </w:r>
    </w:p>
  </w:footnote>
  <w:footnote w:type="continuationSeparator" w:id="0">
    <w:p w:rsidR="004D26C8" w:rsidRDefault="004D2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C8" w:rsidRDefault="004D26C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D26C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D26C8" w:rsidRDefault="004D26C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D26C8" w:rsidRPr="00B47612" w:rsidRDefault="004D26C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D26C8" w:rsidRPr="00B47612" w:rsidRDefault="004D26C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D26C8" w:rsidRPr="00B47612" w:rsidRDefault="004D26C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D26C8" w:rsidRDefault="004D26C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D26C8" w:rsidRPr="00B47612" w:rsidRDefault="004D26C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D26C8" w:rsidRPr="00B47612" w:rsidRDefault="004D26C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D26C8" w:rsidRDefault="004D26C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C8" w:rsidRDefault="004D26C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D26C8" w:rsidRDefault="00DD1F3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8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4D26C8" w:rsidRDefault="004D26C8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4D26C8">
      <w:rPr>
        <w:rFonts w:ascii="Arial" w:hAnsi="Arial" w:cs="Arial"/>
        <w:i w:val="0"/>
        <w:iCs/>
        <w:sz w:val="16"/>
      </w:rPr>
      <w:tab/>
    </w:r>
    <w:r w:rsidR="004D26C8">
      <w:rPr>
        <w:rFonts w:ascii="Arial" w:hAnsi="Arial" w:cs="Arial"/>
        <w:i w:val="0"/>
        <w:iCs/>
        <w:sz w:val="16"/>
      </w:rPr>
      <w:tab/>
      <w:t>Descripción del Puesto de Trabajo</w:t>
    </w:r>
  </w:p>
  <w:p w:rsidR="004D26C8" w:rsidRDefault="004D26C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D26C8" w:rsidRDefault="004D26C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D26C8" w:rsidRDefault="00DD1F3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4097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4D26C8" w:rsidRDefault="004D26C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A0B40"/>
    <w:multiLevelType w:val="hybridMultilevel"/>
    <w:tmpl w:val="B1F0B43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5"/>
  </w:num>
  <w:num w:numId="5">
    <w:abstractNumId w:val="15"/>
  </w:num>
  <w:num w:numId="6">
    <w:abstractNumId w:val="10"/>
  </w:num>
  <w:num w:numId="7">
    <w:abstractNumId w:val="7"/>
  </w:num>
  <w:num w:numId="8">
    <w:abstractNumId w:val="8"/>
  </w:num>
  <w:num w:numId="9">
    <w:abstractNumId w:val="4"/>
  </w:num>
  <w:num w:numId="10">
    <w:abstractNumId w:val="1"/>
  </w:num>
  <w:num w:numId="11">
    <w:abstractNumId w:val="6"/>
  </w:num>
  <w:num w:numId="12">
    <w:abstractNumId w:val="11"/>
  </w:num>
  <w:num w:numId="13">
    <w:abstractNumId w:val="14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20B8E"/>
    <w:rsid w:val="00036757"/>
    <w:rsid w:val="00041C83"/>
    <w:rsid w:val="00043087"/>
    <w:rsid w:val="000503CF"/>
    <w:rsid w:val="00051B76"/>
    <w:rsid w:val="00057EC2"/>
    <w:rsid w:val="000675C9"/>
    <w:rsid w:val="000751EB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A05D7"/>
    <w:rsid w:val="001A3F13"/>
    <w:rsid w:val="001A456B"/>
    <w:rsid w:val="001B1E1A"/>
    <w:rsid w:val="001C07D5"/>
    <w:rsid w:val="001C1475"/>
    <w:rsid w:val="001C197F"/>
    <w:rsid w:val="001C1CF2"/>
    <w:rsid w:val="001C591A"/>
    <w:rsid w:val="001D6481"/>
    <w:rsid w:val="001D6B20"/>
    <w:rsid w:val="001E14C2"/>
    <w:rsid w:val="002043A1"/>
    <w:rsid w:val="002055BD"/>
    <w:rsid w:val="002061B6"/>
    <w:rsid w:val="00206892"/>
    <w:rsid w:val="00214AE8"/>
    <w:rsid w:val="002237EF"/>
    <w:rsid w:val="00227605"/>
    <w:rsid w:val="002344F1"/>
    <w:rsid w:val="0025032E"/>
    <w:rsid w:val="002513AF"/>
    <w:rsid w:val="00266786"/>
    <w:rsid w:val="00295130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DFA"/>
    <w:rsid w:val="003005D1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543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11A4"/>
    <w:rsid w:val="003B20CA"/>
    <w:rsid w:val="003B6F6F"/>
    <w:rsid w:val="003C3D1C"/>
    <w:rsid w:val="003C7680"/>
    <w:rsid w:val="003D267B"/>
    <w:rsid w:val="003D5D3F"/>
    <w:rsid w:val="003D6DE4"/>
    <w:rsid w:val="003E4564"/>
    <w:rsid w:val="003F28D7"/>
    <w:rsid w:val="00401676"/>
    <w:rsid w:val="004021C4"/>
    <w:rsid w:val="004051C1"/>
    <w:rsid w:val="004128C7"/>
    <w:rsid w:val="00412A73"/>
    <w:rsid w:val="00414A85"/>
    <w:rsid w:val="0042165E"/>
    <w:rsid w:val="004221A8"/>
    <w:rsid w:val="00424211"/>
    <w:rsid w:val="00432BBF"/>
    <w:rsid w:val="00433CCF"/>
    <w:rsid w:val="0044072A"/>
    <w:rsid w:val="004427CD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1526"/>
    <w:rsid w:val="004A2CB6"/>
    <w:rsid w:val="004A3C9B"/>
    <w:rsid w:val="004A44ED"/>
    <w:rsid w:val="004A4A56"/>
    <w:rsid w:val="004A6C5D"/>
    <w:rsid w:val="004B4B12"/>
    <w:rsid w:val="004B710B"/>
    <w:rsid w:val="004B7AD2"/>
    <w:rsid w:val="004C3662"/>
    <w:rsid w:val="004C3A32"/>
    <w:rsid w:val="004C4939"/>
    <w:rsid w:val="004D1992"/>
    <w:rsid w:val="004D26C8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4F5451"/>
    <w:rsid w:val="00504949"/>
    <w:rsid w:val="00511C48"/>
    <w:rsid w:val="005166BD"/>
    <w:rsid w:val="005208A9"/>
    <w:rsid w:val="00521283"/>
    <w:rsid w:val="00540076"/>
    <w:rsid w:val="00540782"/>
    <w:rsid w:val="00540ED7"/>
    <w:rsid w:val="005449DB"/>
    <w:rsid w:val="00546EA0"/>
    <w:rsid w:val="00552E4D"/>
    <w:rsid w:val="005611D8"/>
    <w:rsid w:val="0056308E"/>
    <w:rsid w:val="00580D6D"/>
    <w:rsid w:val="005820E4"/>
    <w:rsid w:val="00583D3A"/>
    <w:rsid w:val="00585828"/>
    <w:rsid w:val="00590BD3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F51C6"/>
    <w:rsid w:val="005F5C60"/>
    <w:rsid w:val="005F7666"/>
    <w:rsid w:val="00604080"/>
    <w:rsid w:val="0060495D"/>
    <w:rsid w:val="006049FD"/>
    <w:rsid w:val="00607F83"/>
    <w:rsid w:val="006134B3"/>
    <w:rsid w:val="00624231"/>
    <w:rsid w:val="0064094F"/>
    <w:rsid w:val="00645CA2"/>
    <w:rsid w:val="00646A8F"/>
    <w:rsid w:val="006634C8"/>
    <w:rsid w:val="006679A8"/>
    <w:rsid w:val="00675253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A66"/>
    <w:rsid w:val="00773B57"/>
    <w:rsid w:val="0077511E"/>
    <w:rsid w:val="007774CB"/>
    <w:rsid w:val="00797BFB"/>
    <w:rsid w:val="007A319D"/>
    <w:rsid w:val="007A3701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27740"/>
    <w:rsid w:val="00827B16"/>
    <w:rsid w:val="00830195"/>
    <w:rsid w:val="008350DC"/>
    <w:rsid w:val="008356A4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62D7"/>
    <w:rsid w:val="008C1E26"/>
    <w:rsid w:val="008C4F08"/>
    <w:rsid w:val="008E07AF"/>
    <w:rsid w:val="008F042C"/>
    <w:rsid w:val="008F569A"/>
    <w:rsid w:val="00900E17"/>
    <w:rsid w:val="00901116"/>
    <w:rsid w:val="009036D0"/>
    <w:rsid w:val="00906024"/>
    <w:rsid w:val="00906FBF"/>
    <w:rsid w:val="00913447"/>
    <w:rsid w:val="0091609A"/>
    <w:rsid w:val="00920388"/>
    <w:rsid w:val="00921CC9"/>
    <w:rsid w:val="00925966"/>
    <w:rsid w:val="009267D8"/>
    <w:rsid w:val="00932963"/>
    <w:rsid w:val="009332FF"/>
    <w:rsid w:val="00942B07"/>
    <w:rsid w:val="009536F4"/>
    <w:rsid w:val="009573AF"/>
    <w:rsid w:val="00962575"/>
    <w:rsid w:val="00962F02"/>
    <w:rsid w:val="009655C2"/>
    <w:rsid w:val="00966C53"/>
    <w:rsid w:val="0097353A"/>
    <w:rsid w:val="00977DF3"/>
    <w:rsid w:val="00990A34"/>
    <w:rsid w:val="00993388"/>
    <w:rsid w:val="0099372A"/>
    <w:rsid w:val="009A56A6"/>
    <w:rsid w:val="009A6FE3"/>
    <w:rsid w:val="009C5839"/>
    <w:rsid w:val="009D37E0"/>
    <w:rsid w:val="009E1C09"/>
    <w:rsid w:val="009E56E6"/>
    <w:rsid w:val="009F156D"/>
    <w:rsid w:val="00A002E3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954A3"/>
    <w:rsid w:val="00AA51CB"/>
    <w:rsid w:val="00AB3CC3"/>
    <w:rsid w:val="00AD0A3E"/>
    <w:rsid w:val="00AD431E"/>
    <w:rsid w:val="00AD66A3"/>
    <w:rsid w:val="00AD7CFB"/>
    <w:rsid w:val="00AE7E0E"/>
    <w:rsid w:val="00AF289F"/>
    <w:rsid w:val="00AF4346"/>
    <w:rsid w:val="00B0150A"/>
    <w:rsid w:val="00B14060"/>
    <w:rsid w:val="00B14074"/>
    <w:rsid w:val="00B147EC"/>
    <w:rsid w:val="00B14A12"/>
    <w:rsid w:val="00B20D95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494B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3013"/>
    <w:rsid w:val="00BC7D17"/>
    <w:rsid w:val="00BD018B"/>
    <w:rsid w:val="00BD1824"/>
    <w:rsid w:val="00BE3125"/>
    <w:rsid w:val="00BE4A73"/>
    <w:rsid w:val="00C01198"/>
    <w:rsid w:val="00C023FB"/>
    <w:rsid w:val="00C02E03"/>
    <w:rsid w:val="00C27768"/>
    <w:rsid w:val="00C3029F"/>
    <w:rsid w:val="00C31779"/>
    <w:rsid w:val="00C34C1E"/>
    <w:rsid w:val="00C401F6"/>
    <w:rsid w:val="00C404F4"/>
    <w:rsid w:val="00C415AC"/>
    <w:rsid w:val="00C53632"/>
    <w:rsid w:val="00C77C39"/>
    <w:rsid w:val="00C827BE"/>
    <w:rsid w:val="00CA1B18"/>
    <w:rsid w:val="00CA30E9"/>
    <w:rsid w:val="00CA54B4"/>
    <w:rsid w:val="00CB3001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2B3D"/>
    <w:rsid w:val="00D076E0"/>
    <w:rsid w:val="00D141B5"/>
    <w:rsid w:val="00D27924"/>
    <w:rsid w:val="00D30B9C"/>
    <w:rsid w:val="00D31E93"/>
    <w:rsid w:val="00D413AD"/>
    <w:rsid w:val="00D4375C"/>
    <w:rsid w:val="00D4588A"/>
    <w:rsid w:val="00D55AC8"/>
    <w:rsid w:val="00D601E0"/>
    <w:rsid w:val="00D62893"/>
    <w:rsid w:val="00D6681B"/>
    <w:rsid w:val="00D703C2"/>
    <w:rsid w:val="00D721BC"/>
    <w:rsid w:val="00D76AC0"/>
    <w:rsid w:val="00D776C2"/>
    <w:rsid w:val="00D8418A"/>
    <w:rsid w:val="00D84381"/>
    <w:rsid w:val="00D861D6"/>
    <w:rsid w:val="00DA03D6"/>
    <w:rsid w:val="00DC7238"/>
    <w:rsid w:val="00DD0BCB"/>
    <w:rsid w:val="00DD0F58"/>
    <w:rsid w:val="00DD1F39"/>
    <w:rsid w:val="00DD4690"/>
    <w:rsid w:val="00DD469A"/>
    <w:rsid w:val="00DE0C30"/>
    <w:rsid w:val="00DE19D9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3C08"/>
    <w:rsid w:val="00E403A2"/>
    <w:rsid w:val="00E4441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0207"/>
    <w:rsid w:val="00EA39AE"/>
    <w:rsid w:val="00EB0ABD"/>
    <w:rsid w:val="00EB0DC9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0066"/>
    <w:rsid w:val="00F233E9"/>
    <w:rsid w:val="00F30614"/>
    <w:rsid w:val="00F31CDC"/>
    <w:rsid w:val="00F479FD"/>
    <w:rsid w:val="00F57C7F"/>
    <w:rsid w:val="00F67275"/>
    <w:rsid w:val="00F7195A"/>
    <w:rsid w:val="00F754DA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D6B77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821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28</cp:revision>
  <cp:lastPrinted>2012-03-02T15:52:00Z</cp:lastPrinted>
  <dcterms:created xsi:type="dcterms:W3CDTF">2013-03-31T01:00:00Z</dcterms:created>
  <dcterms:modified xsi:type="dcterms:W3CDTF">2013-11-04T17:23:00Z</dcterms:modified>
</cp:coreProperties>
</file>